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3D267B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C249A0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tbl>
      <w:tblPr>
        <w:tblW w:w="10348" w:type="dxa"/>
        <w:jc w:val="center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13"/>
        <w:gridCol w:w="1276"/>
        <w:gridCol w:w="1559"/>
      </w:tblGrid>
      <w:tr w:rsidR="00432BBF" w:rsidRPr="007323A5" w:rsidTr="008052F6">
        <w:trPr>
          <w:trHeight w:val="383"/>
          <w:tblCellSpacing w:w="20" w:type="dxa"/>
          <w:jc w:val="center"/>
        </w:trPr>
        <w:tc>
          <w:tcPr>
            <w:tcW w:w="7453" w:type="dxa"/>
            <w:vAlign w:val="center"/>
          </w:tcPr>
          <w:p w:rsidR="00432BBF" w:rsidRPr="007323A5" w:rsidRDefault="00432BBF" w:rsidP="00A271C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852A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Coordinador de Servicios de Diagnóstico y Tratamiento </w:t>
            </w:r>
            <w:r w:rsidR="00F0141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</w:p>
        </w:tc>
        <w:tc>
          <w:tcPr>
            <w:tcW w:w="1236" w:type="dxa"/>
            <w:vAlign w:val="center"/>
          </w:tcPr>
          <w:p w:rsidR="00432BBF" w:rsidRPr="007323A5" w:rsidRDefault="00432BBF" w:rsidP="008052F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A97C5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852A38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3</w:t>
            </w:r>
          </w:p>
        </w:tc>
        <w:tc>
          <w:tcPr>
            <w:tcW w:w="1499" w:type="dxa"/>
            <w:vAlign w:val="center"/>
          </w:tcPr>
          <w:p w:rsidR="00432BBF" w:rsidRPr="007323A5" w:rsidRDefault="00432BBF" w:rsidP="0054595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54595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</w:t>
            </w:r>
          </w:p>
        </w:tc>
      </w:tr>
      <w:tr w:rsidR="00432BBF" w:rsidRPr="007323A5" w:rsidTr="00097FA6">
        <w:trPr>
          <w:trHeight w:val="350"/>
          <w:tblCellSpacing w:w="20" w:type="dxa"/>
          <w:jc w:val="center"/>
        </w:trPr>
        <w:tc>
          <w:tcPr>
            <w:tcW w:w="10268" w:type="dxa"/>
            <w:gridSpan w:val="3"/>
            <w:vAlign w:val="center"/>
          </w:tcPr>
          <w:p w:rsidR="00432BBF" w:rsidRPr="007323A5" w:rsidRDefault="00432BBF" w:rsidP="00066C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66C8C">
              <w:rPr>
                <w:rFonts w:ascii="Bookman Old Style" w:hAnsi="Bookman Old Style" w:cs="Tahoma"/>
                <w:i w:val="0"/>
                <w:sz w:val="20"/>
                <w:lang w:val="es-CL"/>
              </w:rPr>
              <w:t>Hospital</w:t>
            </w:r>
          </w:p>
        </w:tc>
      </w:tr>
      <w:tr w:rsidR="00432BBF" w:rsidRPr="007323A5" w:rsidTr="008052F6">
        <w:trPr>
          <w:trHeight w:val="344"/>
          <w:tblCellSpacing w:w="20" w:type="dxa"/>
          <w:jc w:val="center"/>
        </w:trPr>
        <w:tc>
          <w:tcPr>
            <w:tcW w:w="10268" w:type="dxa"/>
            <w:gridSpan w:val="3"/>
            <w:vAlign w:val="center"/>
          </w:tcPr>
          <w:p w:rsidR="00432BBF" w:rsidRPr="007323A5" w:rsidRDefault="00432BBF" w:rsidP="000A13B4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A13B4">
              <w:rPr>
                <w:rFonts w:ascii="Bookman Old Style" w:hAnsi="Bookman Old Style" w:cs="Tahoma"/>
                <w:i w:val="0"/>
                <w:sz w:val="20"/>
                <w:lang w:val="es-CL"/>
              </w:rPr>
              <w:t>Subdirector Médico</w:t>
            </w:r>
            <w:r w:rsidR="005A08ED" w:rsidRPr="00852A38">
              <w:rPr>
                <w:rFonts w:ascii="Bookman Old Style" w:hAnsi="Bookman Old Style" w:cs="Tahoma"/>
                <w:i w:val="0"/>
                <w:sz w:val="20"/>
                <w:lang w:val="es-CL"/>
              </w:rPr>
              <w:t xml:space="preserve"> 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540ED7" w:rsidRDefault="00852A38" w:rsidP="00333EE4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Planificar, organizar y controlar las actividades desarrolladas </w:t>
      </w:r>
      <w:r w:rsidR="00937E13">
        <w:rPr>
          <w:rFonts w:ascii="Bookman Old Style" w:hAnsi="Bookman Old Style" w:cs="Arial"/>
          <w:i w:val="0"/>
          <w:iCs/>
          <w:sz w:val="20"/>
        </w:rPr>
        <w:t xml:space="preserve">en los servicios de diagnóstico y tratamiento, </w:t>
      </w:r>
      <w:r w:rsidRPr="00B36C70">
        <w:rPr>
          <w:rFonts w:ascii="Bookman Old Style" w:hAnsi="Bookman Old Style" w:cs="Arial"/>
          <w:i w:val="0"/>
          <w:iCs/>
          <w:sz w:val="20"/>
        </w:rPr>
        <w:t xml:space="preserve">brindando y/o gestionando apoyo </w:t>
      </w:r>
      <w:r w:rsidRPr="00852A38">
        <w:rPr>
          <w:rFonts w:ascii="Bookman Old Style" w:hAnsi="Bookman Old Style" w:cs="Arial"/>
          <w:i w:val="0"/>
          <w:iCs/>
          <w:sz w:val="20"/>
        </w:rPr>
        <w:t>técnico, administrativo u operativo a las áreas con las que se relaciona.</w:t>
      </w:r>
    </w:p>
    <w:p w:rsidR="008E6BF1" w:rsidRPr="002F16DF" w:rsidRDefault="008E6BF1" w:rsidP="00C249A0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62EE2" w:rsidRDefault="00540ED7" w:rsidP="00540ED7">
      <w:pPr>
        <w:rPr>
          <w:sz w:val="14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Coordinar el trabajo asistencial en el área, a fin de procurar la adecuada y oportuna atención del paciente.</w:t>
      </w:r>
    </w:p>
    <w:p w:rsidR="00852A38" w:rsidRPr="00450133" w:rsidRDefault="00852A38" w:rsidP="0045013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450133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450133">
        <w:rPr>
          <w:rFonts w:ascii="Bookman Old Style" w:hAnsi="Bookman Old Style" w:cs="Arial"/>
          <w:i w:val="0"/>
          <w:iCs/>
          <w:sz w:val="20"/>
        </w:rPr>
        <w:t>Planificar con la dirección del hospital y las jefaturas a su cargo los procesos y procedimientos a desarrollar, a fin de brindar servicios de diagnóstico y tratamiento en forma oportuna, eficaz y segura</w:t>
      </w:r>
      <w:r w:rsidR="00450133">
        <w:rPr>
          <w:rFonts w:ascii="Bookman Old Style" w:hAnsi="Bookman Old Style" w:cs="Arial"/>
          <w:i w:val="0"/>
          <w:iCs/>
          <w:sz w:val="20"/>
        </w:rPr>
        <w:t>.</w:t>
      </w:r>
    </w:p>
    <w:p w:rsidR="00450133" w:rsidRPr="00450133" w:rsidRDefault="00450133" w:rsidP="00450133">
      <w:pPr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852A38" w:rsidRPr="005E2252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5E2252">
        <w:rPr>
          <w:rFonts w:ascii="Bookman Old Style" w:hAnsi="Bookman Old Style" w:cs="Arial"/>
          <w:i w:val="0"/>
          <w:iCs/>
          <w:sz w:val="20"/>
        </w:rPr>
        <w:t>Supervisar que se cumplan los procedimientos adecuados, para procesar e interpretar las muestras de laboratorio, estudios o placas radiográficas,</w:t>
      </w:r>
      <w:r w:rsidR="005E2252" w:rsidRPr="005E2252">
        <w:rPr>
          <w:rFonts w:ascii="Bookman Old Style" w:hAnsi="Bookman Old Style" w:cs="Arial"/>
          <w:i w:val="0"/>
          <w:iCs/>
          <w:sz w:val="20"/>
        </w:rPr>
        <w:t xml:space="preserve"> a fin de brindar servicios de calidad a los derechohabientes.</w:t>
      </w:r>
      <w:r w:rsidRPr="005E225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52A38" w:rsidRPr="00662EE2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Verificar que se realice un adecuado procedimiento, para el almacenamiento y control de inventario de los productos farmacéuticos, a fin de garantizar seguridad y condiciones óptimas de los productos.</w:t>
      </w:r>
    </w:p>
    <w:p w:rsidR="00852A38" w:rsidRPr="00662EE2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Verificar los procesos de los servicios a su cargo por medio de estrategias, políticas y objetivos, en concordancia con las disposiciones legales y racionalización de los recursos.</w:t>
      </w:r>
    </w:p>
    <w:p w:rsidR="00852A38" w:rsidRPr="00662EE2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Coordinar el trabajo con las jefaturas de los diferentes servicios, con el objetivo de facilitar el desempeño de las actividades asistenciales.</w:t>
      </w:r>
    </w:p>
    <w:p w:rsidR="00852A38" w:rsidRPr="00662EE2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Formar parte y/o trabajar con los diferentes Comités que funcionan en el centro de atención, para abordar problemas asistenciales, legales, éticos, de mejora continua, calidad, entre otros; en beneficio de la adecuada atención del paciente.</w:t>
      </w:r>
    </w:p>
    <w:p w:rsidR="00852A38" w:rsidRPr="00662EE2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Gestionar la disponibilidad de recursos humanos, materiales, equipo e insumos, así como establecer medidas para salvaguardar los recursos materiales y equipo asignado, para el eficiente desarrollo de las tareas. </w:t>
      </w:r>
    </w:p>
    <w:p w:rsidR="00852A38" w:rsidRPr="00662EE2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852A38" w:rsidRPr="00662EE2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Comunicar con efectividad vertical y horizontal los avances y resultados de sus tareas formal e informalmente, con el objetivo de establecer vías de comunicación con los recursos bajo su cargo y mantener informado a su jefe inmediato. 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937E13" w:rsidRDefault="00852A38" w:rsidP="00937E13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Desarrollar y aplicar sistemas de control interno, para la adecuada admini</w:t>
      </w:r>
      <w:r w:rsidR="00937E13">
        <w:rPr>
          <w:rFonts w:ascii="Bookman Old Style" w:hAnsi="Bookman Old Style" w:cs="Arial"/>
          <w:i w:val="0"/>
          <w:iCs/>
          <w:sz w:val="20"/>
        </w:rPr>
        <w:t xml:space="preserve">stración del trabajo del área. </w:t>
      </w: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lastRenderedPageBreak/>
        <w:t>Mantener informado al personal de los nuevos procedimientos implementados para conocer, aplicar y hacer cumplir los procesos, normas y políticas de trabajo del ISSS.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Participar activamente en los proyectos de innovación de mejora continua y automatización de su área de trabajo.     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Realizar reuniones periódicas para definir, coordinar y dar  seguimiento a los planes de acción encaminados a contribuir con los objetivos del área. 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Planificar y coordinar los proyectos asignados o definidos para el área, a través de la verificación de su ejecución y alcances obtenidos. 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Apoyar en lo técnico u operativo, ante contingentes como ausencia de personal u otros, con el fin de no afectar el desarrollo de las actividades del área.  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Apoyar el adiestramiento de personal nuevo y velar porque se cumpla el plan de inducción. </w:t>
      </w:r>
    </w:p>
    <w:p w:rsidR="00852A38" w:rsidRPr="00852A38" w:rsidRDefault="00852A3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852A38" w:rsidRPr="00852A38" w:rsidRDefault="00852A38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852A38"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F01418" w:rsidRPr="001D5DE8" w:rsidRDefault="00F01418" w:rsidP="001D5DE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Pr="001D5DE8" w:rsidRDefault="00F30614" w:rsidP="001D5DE8">
      <w:pPr>
        <w:numPr>
          <w:ilvl w:val="0"/>
          <w:numId w:val="4"/>
        </w:numPr>
        <w:tabs>
          <w:tab w:val="clear" w:pos="227"/>
        </w:tabs>
        <w:suppressAutoHyphens/>
        <w:ind w:left="720" w:hanging="360"/>
        <w:jc w:val="both"/>
        <w:rPr>
          <w:rFonts w:ascii="Bookman Old Style" w:hAnsi="Bookman Old Style" w:cs="Arial"/>
          <w:i w:val="0"/>
          <w:iCs/>
          <w:sz w:val="20"/>
        </w:rPr>
      </w:pPr>
      <w:r w:rsidRPr="00F30614">
        <w:rPr>
          <w:rFonts w:ascii="Bookman Old Style" w:hAnsi="Bookman Old Style" w:cs="Arial"/>
          <w:i w:val="0"/>
          <w:iCs/>
          <w:sz w:val="20"/>
        </w:rPr>
        <w:t>Realizar otras actividades, encomendadas por la jefatura inmediata.</w:t>
      </w:r>
    </w:p>
    <w:p w:rsidR="00EA43C6" w:rsidRDefault="00EA43C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EA43C6" w:rsidRDefault="00EA43C6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E0432D" w:rsidRDefault="00E0432D" w:rsidP="00E0432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E0432D" w:rsidRDefault="00E0432D" w:rsidP="00E0432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E0432D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450133" w:rsidRPr="00E0432D" w:rsidRDefault="00450133" w:rsidP="00E0432D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845CD6" w:rsidRDefault="00845CD6" w:rsidP="00845CD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Jefe de Servicio de Laboratorio Clínico. </w:t>
      </w:r>
    </w:p>
    <w:p w:rsidR="00845CD6" w:rsidRDefault="00845CD6" w:rsidP="00845CD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Servicio de Rayo X.</w:t>
      </w:r>
    </w:p>
    <w:p w:rsidR="00917E7A" w:rsidRDefault="00917E7A" w:rsidP="00917E7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Coordinador de Técnicos de Terapia Respiratoria</w:t>
      </w:r>
      <w:r w:rsidR="0021500B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917E7A" w:rsidRDefault="00917E7A" w:rsidP="00917E7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Farmacia</w:t>
      </w:r>
      <w:r w:rsidR="0021500B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45CD6" w:rsidRDefault="00845CD6" w:rsidP="00917E7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Jefe de Servicio de Trabajo Social.</w:t>
      </w:r>
    </w:p>
    <w:p w:rsidR="00537B5E" w:rsidRDefault="00537B5E" w:rsidP="00917E7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Psicólogo.</w:t>
      </w:r>
    </w:p>
    <w:p w:rsidR="00537B5E" w:rsidRDefault="00537B5E" w:rsidP="00917E7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Terapista Físico Ocupacional.</w:t>
      </w:r>
    </w:p>
    <w:p w:rsidR="00450133" w:rsidRDefault="00450133" w:rsidP="00917E7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Secretaria</w:t>
      </w:r>
      <w:r w:rsidR="0021500B">
        <w:rPr>
          <w:rFonts w:ascii="Bookman Old Style" w:hAnsi="Bookman Old Style" w:cs="Arial"/>
          <w:i w:val="0"/>
          <w:iCs/>
          <w:sz w:val="20"/>
        </w:rPr>
        <w:t>.</w:t>
      </w:r>
    </w:p>
    <w:p w:rsidR="00917E7A" w:rsidRDefault="00917E7A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540ED7" w:rsidRDefault="00432BBF" w:rsidP="000E31F4">
      <w:pPr>
        <w:suppressAutoHyphens/>
        <w:rPr>
          <w:sz w:val="18"/>
        </w:rPr>
      </w:pPr>
    </w:p>
    <w:p w:rsidR="00432BBF" w:rsidRDefault="00432BBF" w:rsidP="001D5DE8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1D5DE8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1D5DE8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1D5DE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249A0" w:rsidRPr="001D5DE8" w:rsidRDefault="00C249A0" w:rsidP="00C249A0">
      <w:pPr>
        <w:suppressAutoHyphens/>
        <w:ind w:left="360"/>
        <w:rPr>
          <w:rFonts w:ascii="Bookman Old Style" w:hAnsi="Bookman Old Style" w:cs="Arial"/>
          <w:i w:val="0"/>
          <w:iCs/>
          <w:sz w:val="20"/>
        </w:rPr>
      </w:pPr>
    </w:p>
    <w:p w:rsidR="005D3E09" w:rsidRDefault="005D3E09" w:rsidP="00F65A5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y oportunidad en la p</w:t>
      </w:r>
      <w:r w:rsidR="00852A38" w:rsidRPr="005D3E09">
        <w:rPr>
          <w:rFonts w:ascii="Bookman Old Style" w:hAnsi="Bookman Old Style" w:cs="Arial"/>
          <w:i w:val="0"/>
          <w:iCs/>
          <w:sz w:val="20"/>
        </w:rPr>
        <w:t xml:space="preserve">lanificación </w:t>
      </w:r>
      <w:r w:rsidR="00537B5E">
        <w:rPr>
          <w:rFonts w:ascii="Bookman Old Style" w:hAnsi="Bookman Old Style" w:cs="Arial"/>
          <w:i w:val="0"/>
          <w:iCs/>
          <w:sz w:val="20"/>
        </w:rPr>
        <w:t>las actividades realizadas en</w:t>
      </w:r>
      <w:r w:rsidRPr="005D3E09">
        <w:rPr>
          <w:rFonts w:ascii="Bookman Old Style" w:hAnsi="Bookman Old Style" w:cs="Arial"/>
          <w:i w:val="0"/>
          <w:iCs/>
          <w:sz w:val="20"/>
        </w:rPr>
        <w:t xml:space="preserve"> los </w:t>
      </w:r>
      <w:r w:rsidR="00852A38" w:rsidRPr="005D3E09">
        <w:rPr>
          <w:rFonts w:ascii="Bookman Old Style" w:hAnsi="Bookman Old Style" w:cs="Arial"/>
          <w:i w:val="0"/>
          <w:iCs/>
          <w:sz w:val="20"/>
        </w:rPr>
        <w:t>servici</w:t>
      </w:r>
      <w:r>
        <w:rPr>
          <w:rFonts w:ascii="Bookman Old Style" w:hAnsi="Bookman Old Style" w:cs="Arial"/>
          <w:i w:val="0"/>
          <w:iCs/>
          <w:sz w:val="20"/>
        </w:rPr>
        <w:t>os de diagnóstico y tratamiento.</w:t>
      </w:r>
    </w:p>
    <w:p w:rsidR="00C249A0" w:rsidRDefault="00C249A0" w:rsidP="00F65A5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Supervisión efectiva del trabajo realizado en los servicios de diagnóstico y tratamiento.</w:t>
      </w:r>
    </w:p>
    <w:p w:rsidR="008F7823" w:rsidRPr="008F7823" w:rsidRDefault="008F7823" w:rsidP="00F65A5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8F7823">
        <w:rPr>
          <w:rFonts w:ascii="Bookman Old Style" w:hAnsi="Bookman Old Style" w:cs="Arial"/>
          <w:i w:val="0"/>
          <w:iCs/>
          <w:sz w:val="20"/>
        </w:rPr>
        <w:t>Gestión y administración eficiente de los recursos d</w:t>
      </w:r>
      <w:r w:rsidR="00302F33">
        <w:rPr>
          <w:rFonts w:ascii="Bookman Old Style" w:hAnsi="Bookman Old Style" w:cs="Arial"/>
          <w:i w:val="0"/>
          <w:iCs/>
          <w:sz w:val="20"/>
        </w:rPr>
        <w:t>el área.</w:t>
      </w:r>
    </w:p>
    <w:p w:rsidR="005B0AB4" w:rsidRPr="00F65A5C" w:rsidRDefault="005B0AB4" w:rsidP="00F65A5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65A5C">
        <w:rPr>
          <w:rFonts w:ascii="Bookman Old Style" w:hAnsi="Bookman Old Style" w:cs="Arial"/>
          <w:i w:val="0"/>
          <w:iCs/>
          <w:sz w:val="20"/>
        </w:rPr>
        <w:t xml:space="preserve">Colaboración técnica y administrativa, proporcionada con oportunidad. </w:t>
      </w:r>
    </w:p>
    <w:p w:rsidR="00917E7A" w:rsidRDefault="00917E7A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F65A5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C249A0" w:rsidRPr="008626E6" w:rsidRDefault="00C249A0" w:rsidP="00C249A0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C249A0" w:rsidRDefault="00C249A0" w:rsidP="00F65A5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D36204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D36204">
        <w:rPr>
          <w:rFonts w:ascii="Bookman Old Style" w:hAnsi="Bookman Old Style" w:cs="Arial"/>
          <w:i w:val="0"/>
          <w:iCs/>
          <w:sz w:val="20"/>
        </w:rPr>
        <w:t xml:space="preserve"> del ISSS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C249A0" w:rsidRDefault="005A08ED" w:rsidP="00F65A5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249A0">
        <w:rPr>
          <w:rFonts w:ascii="Bookman Old Style" w:hAnsi="Bookman Old Style" w:cs="Arial"/>
          <w:i w:val="0"/>
          <w:iCs/>
          <w:sz w:val="20"/>
        </w:rPr>
        <w:t>Normas Técnicas de Control Interno</w:t>
      </w:r>
      <w:r w:rsidR="00C249A0" w:rsidRPr="00C249A0">
        <w:rPr>
          <w:rFonts w:ascii="Bookman Old Style" w:hAnsi="Bookman Old Style" w:cs="Arial"/>
          <w:i w:val="0"/>
          <w:iCs/>
          <w:sz w:val="20"/>
        </w:rPr>
        <w:t>.</w:t>
      </w:r>
    </w:p>
    <w:p w:rsidR="008626E6" w:rsidRDefault="008626E6" w:rsidP="008626E6">
      <w:pPr>
        <w:pStyle w:val="Prrafodelista"/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249A0" w:rsidRPr="00C249A0" w:rsidRDefault="00C249A0" w:rsidP="00C249A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65A5C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249A0" w:rsidRPr="00F65A5C" w:rsidRDefault="00C249A0" w:rsidP="00C249A0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F65A5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A08ED" w:rsidRPr="00C249A0" w:rsidRDefault="005A08ED" w:rsidP="00F65A5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C249A0">
        <w:rPr>
          <w:rFonts w:ascii="Bookman Old Style" w:hAnsi="Bookman Old Style" w:cs="Arial"/>
          <w:i w:val="0"/>
          <w:iCs/>
          <w:sz w:val="20"/>
        </w:rPr>
        <w:t xml:space="preserve">Contrato Colectivo de Trabajo. </w:t>
      </w:r>
    </w:p>
    <w:p w:rsidR="005A08ED" w:rsidRDefault="005A08ED" w:rsidP="005A08ED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8626E6" w:rsidRPr="00662EE2" w:rsidRDefault="008626E6" w:rsidP="005A08ED">
      <w:pPr>
        <w:suppressAutoHyphens/>
        <w:rPr>
          <w:rFonts w:ascii="Bookman Old Style" w:hAnsi="Bookman Old Style" w:cs="Arial"/>
          <w:b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662EE2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432BBF" w:rsidRPr="000E6196" w:rsidRDefault="00432BBF" w:rsidP="0053102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0E6196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097FA6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0E6196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5A08ED">
        <w:rPr>
          <w:rFonts w:ascii="Bookman Old Style" w:hAnsi="Bookman Old Style" w:cs="Arial"/>
          <w:i w:val="0"/>
          <w:iCs/>
          <w:sz w:val="20"/>
        </w:rPr>
        <w:t xml:space="preserve">Ninguna. </w:t>
      </w:r>
    </w:p>
    <w:p w:rsidR="007A44C8" w:rsidRDefault="007A44C8" w:rsidP="0053102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A44C8" w:rsidRPr="00137AD0" w:rsidRDefault="007A44C8" w:rsidP="0053102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137AD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7A44C8" w:rsidRDefault="007A44C8" w:rsidP="0053102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137AD0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CE3614" w:rsidRDefault="00CE3614" w:rsidP="0053102F">
      <w:pPr>
        <w:numPr>
          <w:ilvl w:val="0"/>
          <w:numId w:val="3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8626E6" w:rsidRPr="007A44C8" w:rsidRDefault="008626E6" w:rsidP="0053102F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0096D" w:rsidRDefault="00F0096D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662EE2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  <w:bookmarkStart w:id="0" w:name="_GoBack"/>
      <w:bookmarkEnd w:id="0"/>
    </w:p>
    <w:p w:rsidR="00432BBF" w:rsidRDefault="00C404F4" w:rsidP="00F65A5C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D59A7" w:rsidRPr="00DD59A7">
        <w:rPr>
          <w:rFonts w:ascii="Bookman Old Style" w:hAnsi="Bookman Old Style" w:cs="Arial"/>
          <w:i w:val="0"/>
          <w:iCs/>
          <w:sz w:val="20"/>
        </w:rPr>
        <w:t>Graduado universitario</w:t>
      </w:r>
      <w:r w:rsidR="00F627CA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404F4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404F4" w:rsidRPr="00DD59A7" w:rsidRDefault="00C404F4" w:rsidP="0038246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F627CA">
        <w:rPr>
          <w:rFonts w:ascii="Bookman Old Style" w:hAnsi="Bookman Old Style" w:cs="Arial"/>
          <w:i w:val="0"/>
          <w:iCs/>
          <w:sz w:val="20"/>
        </w:rPr>
        <w:t>Medicina.</w:t>
      </w:r>
    </w:p>
    <w:p w:rsidR="00DD59A7" w:rsidRDefault="00EA6E08" w:rsidP="00EA6E08">
      <w:pPr>
        <w:tabs>
          <w:tab w:val="left" w:pos="5670"/>
        </w:tabs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ab/>
      </w:r>
    </w:p>
    <w:p w:rsidR="00382460" w:rsidRDefault="00432BBF" w:rsidP="00F65A5C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A6E08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EA6E08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EA6E08">
        <w:rPr>
          <w:rFonts w:ascii="Bookman Old Style" w:hAnsi="Bookman Old Style" w:cs="Arial"/>
          <w:i w:val="0"/>
          <w:iCs/>
          <w:sz w:val="20"/>
        </w:rPr>
        <w:t>:</w:t>
      </w:r>
      <w:r w:rsidR="00F30614" w:rsidRPr="00EA6E0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82460" w:rsidRPr="00662EE2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382460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82460">
        <w:rPr>
          <w:rFonts w:ascii="Bookman Old Style" w:hAnsi="Bookman Old Style" w:cs="Arial"/>
          <w:i w:val="0"/>
          <w:iCs/>
          <w:sz w:val="20"/>
        </w:rPr>
        <w:t>Indispensable: Ninguno</w:t>
      </w:r>
      <w:r w:rsidR="000E6196" w:rsidRPr="00382460">
        <w:rPr>
          <w:rFonts w:ascii="Bookman Old Style" w:hAnsi="Bookman Old Style" w:cs="Arial"/>
          <w:i w:val="0"/>
          <w:iCs/>
          <w:sz w:val="20"/>
        </w:rPr>
        <w:t>.</w:t>
      </w:r>
    </w:p>
    <w:p w:rsidR="00382460" w:rsidRDefault="00382460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D59A7" w:rsidRDefault="00C404F4" w:rsidP="00382460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627CA" w:rsidRDefault="00F627CA" w:rsidP="00097FA6">
      <w:pPr>
        <w:pStyle w:val="Prrafodelista"/>
        <w:numPr>
          <w:ilvl w:val="0"/>
          <w:numId w:val="18"/>
        </w:numPr>
        <w:tabs>
          <w:tab w:val="left" w:pos="1134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F627CA">
        <w:rPr>
          <w:rFonts w:ascii="Bookman Old Style" w:hAnsi="Bookman Old Style" w:cs="Arial"/>
          <w:i w:val="0"/>
          <w:iCs/>
          <w:spacing w:val="-3"/>
          <w:sz w:val="20"/>
        </w:rPr>
        <w:t xml:space="preserve">Poseer especialización Médica. </w:t>
      </w:r>
    </w:p>
    <w:p w:rsidR="00137FE7" w:rsidRPr="00F627CA" w:rsidRDefault="00137FE7" w:rsidP="00097FA6">
      <w:pPr>
        <w:pStyle w:val="Prrafodelista"/>
        <w:numPr>
          <w:ilvl w:val="0"/>
          <w:numId w:val="18"/>
        </w:numPr>
        <w:tabs>
          <w:tab w:val="left" w:pos="1134"/>
        </w:tabs>
        <w:suppressAutoHyphens/>
        <w:ind w:hanging="1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9601FA" w:rsidRPr="00662EE2" w:rsidRDefault="009601FA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1F05A0" w:rsidRPr="00F65A5C" w:rsidRDefault="00432BBF" w:rsidP="001F05A0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1F174C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1F174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F174C" w:rsidRPr="00D50AB5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F65A5C">
        <w:rPr>
          <w:rFonts w:ascii="Bookman Old Style" w:hAnsi="Bookman Old Style" w:cs="Arial"/>
          <w:i w:val="0"/>
          <w:iCs/>
          <w:sz w:val="20"/>
        </w:rPr>
        <w:t>.</w:t>
      </w:r>
    </w:p>
    <w:p w:rsidR="00F65A5C" w:rsidRPr="00662EE2" w:rsidRDefault="00F65A5C" w:rsidP="00F65A5C">
      <w:pPr>
        <w:pStyle w:val="Prrafodelista"/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571164" w:rsidRDefault="00525E1A" w:rsidP="00571164">
      <w:pPr>
        <w:pStyle w:val="Prrafodelista"/>
        <w:numPr>
          <w:ilvl w:val="0"/>
          <w:numId w:val="5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7116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571164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71164" w:rsidRPr="00571164">
        <w:rPr>
          <w:rFonts w:ascii="Bookman Old Style" w:hAnsi="Bookman Old Style" w:cs="Arial"/>
          <w:i w:val="0"/>
          <w:iCs/>
          <w:sz w:val="20"/>
        </w:rPr>
        <w:t>Dos</w:t>
      </w:r>
      <w:r w:rsidR="00DD59A7" w:rsidRPr="00571164">
        <w:rPr>
          <w:rFonts w:ascii="Bookman Old Style" w:hAnsi="Bookman Old Style" w:cs="Arial"/>
          <w:i w:val="0"/>
          <w:iCs/>
          <w:sz w:val="20"/>
        </w:rPr>
        <w:t xml:space="preserve"> a</w:t>
      </w:r>
      <w:r w:rsidRPr="00571164">
        <w:rPr>
          <w:rFonts w:ascii="Bookman Old Style" w:hAnsi="Bookman Old Style" w:cs="Arial"/>
          <w:i w:val="0"/>
          <w:iCs/>
          <w:sz w:val="20"/>
        </w:rPr>
        <w:t xml:space="preserve">ños, </w:t>
      </w:r>
      <w:r w:rsidR="00715C46" w:rsidRPr="00715C46">
        <w:rPr>
          <w:rFonts w:ascii="Bookman Old Style" w:hAnsi="Bookman Old Style" w:cs="Arial"/>
          <w:i w:val="0"/>
          <w:iCs/>
          <w:sz w:val="20"/>
        </w:rPr>
        <w:t>en el ejercicio de su profesión</w:t>
      </w:r>
      <w:r w:rsidR="00715C46">
        <w:rPr>
          <w:rFonts w:ascii="Bookman Old Style" w:hAnsi="Bookman Old Style" w:cs="Arial"/>
          <w:i w:val="0"/>
          <w:iCs/>
          <w:sz w:val="20"/>
        </w:rPr>
        <w:t>,</w:t>
      </w:r>
      <w:r w:rsidR="00715C46" w:rsidRPr="00715C46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71164" w:rsidRPr="00571164">
        <w:rPr>
          <w:rFonts w:ascii="Bookman Old Style" w:hAnsi="Bookman Old Style" w:cs="Arial"/>
          <w:i w:val="0"/>
          <w:iCs/>
          <w:sz w:val="20"/>
        </w:rPr>
        <w:t xml:space="preserve">en puestos Técnicos o de Jefatura. </w:t>
      </w:r>
    </w:p>
    <w:p w:rsidR="00F65A5C" w:rsidRPr="00662EE2" w:rsidRDefault="00F65A5C" w:rsidP="00F65A5C">
      <w:pPr>
        <w:pStyle w:val="Prrafodelista"/>
        <w:rPr>
          <w:rFonts w:ascii="Bookman Old Style" w:hAnsi="Bookman Old Style" w:cs="Arial"/>
          <w:i w:val="0"/>
          <w:iCs/>
          <w:sz w:val="16"/>
        </w:rPr>
      </w:pPr>
    </w:p>
    <w:p w:rsidR="00DD4C9C" w:rsidRDefault="00DD4C9C" w:rsidP="00DD4C9C">
      <w:pPr>
        <w:numPr>
          <w:ilvl w:val="0"/>
          <w:numId w:val="5"/>
        </w:numPr>
        <w:tabs>
          <w:tab w:val="num" w:pos="720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Competencias: 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Integridad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Responsabilidad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Guía y Supervisión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  <w:r w:rsidRPr="005C5F6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Capacidad de Decisión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Orientación a Resultados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Resolución de Problemas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Manejo de Personal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Autocontrol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DD4C9C" w:rsidRPr="005C5F61" w:rsidRDefault="00DD4C9C" w:rsidP="00DD4C9C">
      <w:pPr>
        <w:pStyle w:val="Prrafodelista"/>
        <w:numPr>
          <w:ilvl w:val="0"/>
          <w:numId w:val="6"/>
        </w:numPr>
        <w:suppressAutoHyphens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5C5F61">
        <w:rPr>
          <w:rFonts w:ascii="Bookman Old Style" w:hAnsi="Bookman Old Style" w:cs="Arial"/>
          <w:i w:val="0"/>
          <w:iCs/>
          <w:sz w:val="20"/>
        </w:rPr>
        <w:t>Delegación</w:t>
      </w:r>
      <w:r w:rsidR="00137FE7">
        <w:rPr>
          <w:rFonts w:ascii="Bookman Old Style" w:hAnsi="Bookman Old Style" w:cs="Arial"/>
          <w:i w:val="0"/>
          <w:iCs/>
          <w:sz w:val="20"/>
        </w:rPr>
        <w:t>.</w:t>
      </w:r>
    </w:p>
    <w:p w:rsidR="00343A9D" w:rsidRDefault="00343A9D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917E7A" w:rsidRDefault="00917E7A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62EE2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A330FC" w:rsidRPr="00B620CE" w:rsidRDefault="00A330FC" w:rsidP="00A330F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A330FC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CD5EBB" w:rsidRPr="00715C46" w:rsidRDefault="00CD5EBB" w:rsidP="00343A9D">
      <w:pPr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CD5EBB" w:rsidRPr="00715C46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9A0" w:rsidRDefault="00C249A0">
      <w:pPr>
        <w:spacing w:line="20" w:lineRule="exact"/>
      </w:pPr>
    </w:p>
  </w:endnote>
  <w:endnote w:type="continuationSeparator" w:id="0">
    <w:p w:rsidR="00C249A0" w:rsidRDefault="00C249A0"/>
  </w:endnote>
  <w:endnote w:type="continuationNotice" w:id="1">
    <w:p w:rsidR="00C249A0" w:rsidRDefault="00C249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FF4FC630t00">
    <w:altName w:val="MS Mincho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9A0" w:rsidRDefault="00C249A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249A0" w:rsidRDefault="00C249A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9A0" w:rsidRDefault="00C249A0" w:rsidP="00635572">
    <w:pPr>
      <w:pStyle w:val="Piedepgina"/>
      <w:framePr w:wrap="around" w:vAnchor="text" w:hAnchor="margin" w:xAlign="right" w:y="19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53102F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249A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249A0" w:rsidRPr="00F2016D" w:rsidRDefault="00C249A0" w:rsidP="00F2016D">
          <w:pPr>
            <w:rPr>
              <w:rFonts w:ascii="Bookman Old Style" w:hAnsi="Bookman Old Style"/>
              <w:i w:val="0"/>
              <w:sz w:val="8"/>
              <w:szCs w:val="16"/>
              <w:lang w:val="es-SV" w:eastAsia="en-US"/>
            </w:rPr>
          </w:pPr>
        </w:p>
        <w:p w:rsidR="00C249A0" w:rsidRPr="00B425FF" w:rsidRDefault="00FD4006" w:rsidP="00452E2F">
          <w:pPr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C249A0" w:rsidRPr="00B425FF" w:rsidRDefault="00C249A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249A0">
      <w:tc>
        <w:tcPr>
          <w:tcW w:w="5950" w:type="dxa"/>
        </w:tcPr>
        <w:p w:rsidR="00C249A0" w:rsidRDefault="00C249A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249A0" w:rsidRDefault="00C249A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249A0" w:rsidRDefault="00C249A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249A0" w:rsidRDefault="00C249A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249A0" w:rsidRDefault="00C249A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249A0" w:rsidRDefault="00C249A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249A0" w:rsidRDefault="00C249A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9A0" w:rsidRDefault="00C249A0">
      <w:r>
        <w:separator/>
      </w:r>
    </w:p>
  </w:footnote>
  <w:footnote w:type="continuationSeparator" w:id="0">
    <w:p w:rsidR="00C249A0" w:rsidRDefault="00C24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9A0" w:rsidRDefault="00C249A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249A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249A0" w:rsidRDefault="00C249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249A0" w:rsidRPr="00B47612" w:rsidRDefault="00C249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4F59095" wp14:editId="5BB8693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249A0" w:rsidRPr="00B47612" w:rsidRDefault="00C249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249A0" w:rsidRPr="00B47612" w:rsidRDefault="00C249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249A0" w:rsidRDefault="00C249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249A0" w:rsidRPr="00B47612" w:rsidRDefault="00C249A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249A0" w:rsidRPr="00B47612" w:rsidRDefault="00C249A0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249A0" w:rsidRDefault="00C249A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9A0" w:rsidRDefault="00C249A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 wp14:anchorId="4CA92897" wp14:editId="1086F8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49A0" w:rsidRDefault="00C249A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506A948" wp14:editId="0B98E4F5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49A0" w:rsidRDefault="00C249A0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1D5DE8" w:rsidRDefault="001D5DE8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249A0" w:rsidRDefault="00C249A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49A0" w:rsidRDefault="00C249A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249A0" w:rsidRDefault="00C249A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3944E85" wp14:editId="6B94EAAD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249A0" w:rsidRDefault="00C249A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b w:val="0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4">
    <w:nsid w:val="00000009"/>
    <w:multiLevelType w:val="singleLevel"/>
    <w:tmpl w:val="00000009"/>
    <w:name w:val="WW8Num9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7">
    <w:nsid w:val="3AFD366F"/>
    <w:multiLevelType w:val="hybridMultilevel"/>
    <w:tmpl w:val="EDE8922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2D5EEF"/>
    <w:multiLevelType w:val="hybridMultilevel"/>
    <w:tmpl w:val="9580B608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3575E8"/>
    <w:multiLevelType w:val="hybridMultilevel"/>
    <w:tmpl w:val="50B0FD8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6D6013"/>
    <w:multiLevelType w:val="hybridMultilevel"/>
    <w:tmpl w:val="0C1843F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576B5E"/>
    <w:multiLevelType w:val="hybridMultilevel"/>
    <w:tmpl w:val="66984710"/>
    <w:lvl w:ilvl="0" w:tplc="855EDA2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E203595"/>
    <w:multiLevelType w:val="hybridMultilevel"/>
    <w:tmpl w:val="A2201FA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5"/>
  </w:num>
  <w:num w:numId="5">
    <w:abstractNumId w:val="18"/>
  </w:num>
  <w:num w:numId="6">
    <w:abstractNumId w:val="11"/>
  </w:num>
  <w:num w:numId="7">
    <w:abstractNumId w:val="6"/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</w:num>
  <w:num w:numId="10">
    <w:abstractNumId w:val="11"/>
  </w:num>
  <w:num w:numId="11">
    <w:abstractNumId w:val="6"/>
  </w:num>
  <w:num w:numId="12">
    <w:abstractNumId w:val="8"/>
  </w:num>
  <w:num w:numId="13">
    <w:abstractNumId w:val="15"/>
  </w:num>
  <w:num w:numId="14">
    <w:abstractNumId w:val="14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9"/>
  </w:num>
  <w:num w:numId="18">
    <w:abstractNumId w:val="7"/>
  </w:num>
  <w:num w:numId="19">
    <w:abstractNumId w:val="12"/>
  </w:num>
  <w:num w:numId="20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D40"/>
    <w:rsid w:val="0001164D"/>
    <w:rsid w:val="00012D7F"/>
    <w:rsid w:val="0002058A"/>
    <w:rsid w:val="00020B8E"/>
    <w:rsid w:val="00036757"/>
    <w:rsid w:val="00041C83"/>
    <w:rsid w:val="00043087"/>
    <w:rsid w:val="00043808"/>
    <w:rsid w:val="000503CF"/>
    <w:rsid w:val="00051B76"/>
    <w:rsid w:val="00057EC2"/>
    <w:rsid w:val="00066C8C"/>
    <w:rsid w:val="000675C9"/>
    <w:rsid w:val="00075D3D"/>
    <w:rsid w:val="00076374"/>
    <w:rsid w:val="0007694C"/>
    <w:rsid w:val="0007793C"/>
    <w:rsid w:val="00082D44"/>
    <w:rsid w:val="000833C5"/>
    <w:rsid w:val="00085FA2"/>
    <w:rsid w:val="00097FA6"/>
    <w:rsid w:val="000A0046"/>
    <w:rsid w:val="000A004B"/>
    <w:rsid w:val="000A13B4"/>
    <w:rsid w:val="000A5A5F"/>
    <w:rsid w:val="000A6359"/>
    <w:rsid w:val="000A6668"/>
    <w:rsid w:val="000A763C"/>
    <w:rsid w:val="000B3B34"/>
    <w:rsid w:val="000B42EA"/>
    <w:rsid w:val="000C4F01"/>
    <w:rsid w:val="000D2D5F"/>
    <w:rsid w:val="000D795B"/>
    <w:rsid w:val="000E31F4"/>
    <w:rsid w:val="000E6196"/>
    <w:rsid w:val="000F7761"/>
    <w:rsid w:val="00111DD3"/>
    <w:rsid w:val="0011259D"/>
    <w:rsid w:val="00113EFF"/>
    <w:rsid w:val="00123684"/>
    <w:rsid w:val="00123CDD"/>
    <w:rsid w:val="0013237C"/>
    <w:rsid w:val="00132D2A"/>
    <w:rsid w:val="001360A7"/>
    <w:rsid w:val="00137FE7"/>
    <w:rsid w:val="00140CE7"/>
    <w:rsid w:val="00140E0A"/>
    <w:rsid w:val="00142B3D"/>
    <w:rsid w:val="001470B6"/>
    <w:rsid w:val="00151F3F"/>
    <w:rsid w:val="00154DCE"/>
    <w:rsid w:val="00155185"/>
    <w:rsid w:val="001621E3"/>
    <w:rsid w:val="00164CA8"/>
    <w:rsid w:val="00190B6B"/>
    <w:rsid w:val="001911FB"/>
    <w:rsid w:val="001A05D7"/>
    <w:rsid w:val="001A316E"/>
    <w:rsid w:val="001A3F13"/>
    <w:rsid w:val="001A456B"/>
    <w:rsid w:val="001A585E"/>
    <w:rsid w:val="001B1E1A"/>
    <w:rsid w:val="001C197F"/>
    <w:rsid w:val="001C1CF2"/>
    <w:rsid w:val="001C591A"/>
    <w:rsid w:val="001D5DE8"/>
    <w:rsid w:val="001D6481"/>
    <w:rsid w:val="001D6B20"/>
    <w:rsid w:val="001E14C2"/>
    <w:rsid w:val="001E4E6D"/>
    <w:rsid w:val="001F05A0"/>
    <w:rsid w:val="001F174C"/>
    <w:rsid w:val="002043A1"/>
    <w:rsid w:val="002055BD"/>
    <w:rsid w:val="002061B6"/>
    <w:rsid w:val="00206892"/>
    <w:rsid w:val="00212640"/>
    <w:rsid w:val="0021500B"/>
    <w:rsid w:val="002237EF"/>
    <w:rsid w:val="00227605"/>
    <w:rsid w:val="002344F1"/>
    <w:rsid w:val="0025032E"/>
    <w:rsid w:val="002513AF"/>
    <w:rsid w:val="00263CFA"/>
    <w:rsid w:val="00264D25"/>
    <w:rsid w:val="00290CF3"/>
    <w:rsid w:val="0029781A"/>
    <w:rsid w:val="002A20B1"/>
    <w:rsid w:val="002A49A0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16DF"/>
    <w:rsid w:val="002F1DFA"/>
    <w:rsid w:val="00302F33"/>
    <w:rsid w:val="00313203"/>
    <w:rsid w:val="00316FC1"/>
    <w:rsid w:val="00320A00"/>
    <w:rsid w:val="00320D6D"/>
    <w:rsid w:val="003237C8"/>
    <w:rsid w:val="00326EF0"/>
    <w:rsid w:val="00331A3B"/>
    <w:rsid w:val="00333EE4"/>
    <w:rsid w:val="003435A3"/>
    <w:rsid w:val="00343A9D"/>
    <w:rsid w:val="00343C4B"/>
    <w:rsid w:val="00351FA1"/>
    <w:rsid w:val="00354147"/>
    <w:rsid w:val="00380A8F"/>
    <w:rsid w:val="00380F69"/>
    <w:rsid w:val="00381911"/>
    <w:rsid w:val="00382460"/>
    <w:rsid w:val="00383442"/>
    <w:rsid w:val="0039071A"/>
    <w:rsid w:val="003917E4"/>
    <w:rsid w:val="00393014"/>
    <w:rsid w:val="003A7940"/>
    <w:rsid w:val="003B000A"/>
    <w:rsid w:val="003B1426"/>
    <w:rsid w:val="003B20CA"/>
    <w:rsid w:val="003B299F"/>
    <w:rsid w:val="003B6F6F"/>
    <w:rsid w:val="003C3D1C"/>
    <w:rsid w:val="003C7680"/>
    <w:rsid w:val="003D267B"/>
    <w:rsid w:val="003D5D3F"/>
    <w:rsid w:val="003D6DE4"/>
    <w:rsid w:val="003F28D7"/>
    <w:rsid w:val="00401676"/>
    <w:rsid w:val="004021C4"/>
    <w:rsid w:val="004051C1"/>
    <w:rsid w:val="004102BD"/>
    <w:rsid w:val="004128C7"/>
    <w:rsid w:val="00412A73"/>
    <w:rsid w:val="004221A8"/>
    <w:rsid w:val="00424211"/>
    <w:rsid w:val="00427119"/>
    <w:rsid w:val="00432360"/>
    <w:rsid w:val="00432BBF"/>
    <w:rsid w:val="0044072A"/>
    <w:rsid w:val="0044693D"/>
    <w:rsid w:val="00447FE7"/>
    <w:rsid w:val="00450133"/>
    <w:rsid w:val="00452E2F"/>
    <w:rsid w:val="004556AE"/>
    <w:rsid w:val="004557A0"/>
    <w:rsid w:val="00463ED9"/>
    <w:rsid w:val="00473994"/>
    <w:rsid w:val="004864C9"/>
    <w:rsid w:val="00487304"/>
    <w:rsid w:val="004878EC"/>
    <w:rsid w:val="00490831"/>
    <w:rsid w:val="00491492"/>
    <w:rsid w:val="00492D12"/>
    <w:rsid w:val="004A2CB6"/>
    <w:rsid w:val="004A44ED"/>
    <w:rsid w:val="004A4A56"/>
    <w:rsid w:val="004B4B12"/>
    <w:rsid w:val="004B5E3C"/>
    <w:rsid w:val="004B7AD2"/>
    <w:rsid w:val="004C3662"/>
    <w:rsid w:val="004C3A32"/>
    <w:rsid w:val="004C4659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5E1A"/>
    <w:rsid w:val="0053102F"/>
    <w:rsid w:val="005334CF"/>
    <w:rsid w:val="00537B5E"/>
    <w:rsid w:val="00540076"/>
    <w:rsid w:val="00540ED7"/>
    <w:rsid w:val="00542A60"/>
    <w:rsid w:val="00545954"/>
    <w:rsid w:val="00546EA0"/>
    <w:rsid w:val="00552E4D"/>
    <w:rsid w:val="005611D8"/>
    <w:rsid w:val="005627BC"/>
    <w:rsid w:val="00562A56"/>
    <w:rsid w:val="00571164"/>
    <w:rsid w:val="00580D6D"/>
    <w:rsid w:val="005820E4"/>
    <w:rsid w:val="00583D3A"/>
    <w:rsid w:val="00585828"/>
    <w:rsid w:val="005A08ED"/>
    <w:rsid w:val="005A2A2F"/>
    <w:rsid w:val="005B0AB4"/>
    <w:rsid w:val="005B0CFF"/>
    <w:rsid w:val="005B199F"/>
    <w:rsid w:val="005B19CA"/>
    <w:rsid w:val="005B1AE9"/>
    <w:rsid w:val="005B7300"/>
    <w:rsid w:val="005B7AC3"/>
    <w:rsid w:val="005C55DC"/>
    <w:rsid w:val="005D3E09"/>
    <w:rsid w:val="005E2252"/>
    <w:rsid w:val="005F51C6"/>
    <w:rsid w:val="005F5C60"/>
    <w:rsid w:val="00604080"/>
    <w:rsid w:val="00607F83"/>
    <w:rsid w:val="00617E89"/>
    <w:rsid w:val="00624231"/>
    <w:rsid w:val="00635572"/>
    <w:rsid w:val="0064094F"/>
    <w:rsid w:val="00646A8F"/>
    <w:rsid w:val="00662EE2"/>
    <w:rsid w:val="006634C8"/>
    <w:rsid w:val="00664D13"/>
    <w:rsid w:val="006679A8"/>
    <w:rsid w:val="0067598B"/>
    <w:rsid w:val="006777ED"/>
    <w:rsid w:val="00677935"/>
    <w:rsid w:val="006840FF"/>
    <w:rsid w:val="006939DF"/>
    <w:rsid w:val="00693CF2"/>
    <w:rsid w:val="00694999"/>
    <w:rsid w:val="006A0B9F"/>
    <w:rsid w:val="006A287B"/>
    <w:rsid w:val="006B5F5A"/>
    <w:rsid w:val="006B6F09"/>
    <w:rsid w:val="006B7351"/>
    <w:rsid w:val="006C31D4"/>
    <w:rsid w:val="006C418C"/>
    <w:rsid w:val="006E3A81"/>
    <w:rsid w:val="006F0622"/>
    <w:rsid w:val="006F4C9A"/>
    <w:rsid w:val="0070362C"/>
    <w:rsid w:val="00712B10"/>
    <w:rsid w:val="00714F51"/>
    <w:rsid w:val="00715C46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3066"/>
    <w:rsid w:val="00773B57"/>
    <w:rsid w:val="0077511E"/>
    <w:rsid w:val="007769AE"/>
    <w:rsid w:val="00791ED8"/>
    <w:rsid w:val="00797BFB"/>
    <w:rsid w:val="007A319D"/>
    <w:rsid w:val="007A3B14"/>
    <w:rsid w:val="007A44C8"/>
    <w:rsid w:val="007B61D6"/>
    <w:rsid w:val="007C0F0C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52F6"/>
    <w:rsid w:val="0081257B"/>
    <w:rsid w:val="00823A87"/>
    <w:rsid w:val="00826683"/>
    <w:rsid w:val="00830195"/>
    <w:rsid w:val="00844E87"/>
    <w:rsid w:val="00845CD6"/>
    <w:rsid w:val="00852A38"/>
    <w:rsid w:val="008626DE"/>
    <w:rsid w:val="008626E6"/>
    <w:rsid w:val="00862D3F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E5A32"/>
    <w:rsid w:val="008E6BF1"/>
    <w:rsid w:val="008F042C"/>
    <w:rsid w:val="008F569A"/>
    <w:rsid w:val="008F7823"/>
    <w:rsid w:val="00900E17"/>
    <w:rsid w:val="00901116"/>
    <w:rsid w:val="009036D0"/>
    <w:rsid w:val="00906024"/>
    <w:rsid w:val="00906FBF"/>
    <w:rsid w:val="0091609A"/>
    <w:rsid w:val="00917E7A"/>
    <w:rsid w:val="00920388"/>
    <w:rsid w:val="00921CC9"/>
    <w:rsid w:val="009332FF"/>
    <w:rsid w:val="00937E13"/>
    <w:rsid w:val="00942B07"/>
    <w:rsid w:val="009536F4"/>
    <w:rsid w:val="009573AF"/>
    <w:rsid w:val="009601FA"/>
    <w:rsid w:val="00962575"/>
    <w:rsid w:val="009655C2"/>
    <w:rsid w:val="00966C53"/>
    <w:rsid w:val="0097353A"/>
    <w:rsid w:val="00977DF3"/>
    <w:rsid w:val="00990A34"/>
    <w:rsid w:val="00993388"/>
    <w:rsid w:val="0099372A"/>
    <w:rsid w:val="009A56A6"/>
    <w:rsid w:val="009B1383"/>
    <w:rsid w:val="009C06CF"/>
    <w:rsid w:val="009C48FF"/>
    <w:rsid w:val="009C5839"/>
    <w:rsid w:val="009D18CE"/>
    <w:rsid w:val="009D37E0"/>
    <w:rsid w:val="009E1C09"/>
    <w:rsid w:val="00A002E3"/>
    <w:rsid w:val="00A03B09"/>
    <w:rsid w:val="00A12221"/>
    <w:rsid w:val="00A15189"/>
    <w:rsid w:val="00A162B0"/>
    <w:rsid w:val="00A166BC"/>
    <w:rsid w:val="00A17200"/>
    <w:rsid w:val="00A271C9"/>
    <w:rsid w:val="00A330FC"/>
    <w:rsid w:val="00A40AED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10AB"/>
    <w:rsid w:val="00A82ED6"/>
    <w:rsid w:val="00A97C5E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4D38"/>
    <w:rsid w:val="00B2595E"/>
    <w:rsid w:val="00B33757"/>
    <w:rsid w:val="00B36C70"/>
    <w:rsid w:val="00B37F01"/>
    <w:rsid w:val="00B425B8"/>
    <w:rsid w:val="00B425FF"/>
    <w:rsid w:val="00B47612"/>
    <w:rsid w:val="00B6136E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0BD1"/>
    <w:rsid w:val="00BA4C28"/>
    <w:rsid w:val="00BA7D26"/>
    <w:rsid w:val="00BB28F8"/>
    <w:rsid w:val="00BB30A6"/>
    <w:rsid w:val="00BB49BD"/>
    <w:rsid w:val="00BB7F7C"/>
    <w:rsid w:val="00BC7D17"/>
    <w:rsid w:val="00BD018B"/>
    <w:rsid w:val="00BE3125"/>
    <w:rsid w:val="00BE4629"/>
    <w:rsid w:val="00BE4A73"/>
    <w:rsid w:val="00C01198"/>
    <w:rsid w:val="00C023FB"/>
    <w:rsid w:val="00C027A9"/>
    <w:rsid w:val="00C02E03"/>
    <w:rsid w:val="00C02FD4"/>
    <w:rsid w:val="00C123F9"/>
    <w:rsid w:val="00C249A0"/>
    <w:rsid w:val="00C27768"/>
    <w:rsid w:val="00C3029F"/>
    <w:rsid w:val="00C31779"/>
    <w:rsid w:val="00C404F4"/>
    <w:rsid w:val="00C415AC"/>
    <w:rsid w:val="00C51E76"/>
    <w:rsid w:val="00C60E03"/>
    <w:rsid w:val="00C77C39"/>
    <w:rsid w:val="00C827BE"/>
    <w:rsid w:val="00CA1B18"/>
    <w:rsid w:val="00CA30E9"/>
    <w:rsid w:val="00CA54B4"/>
    <w:rsid w:val="00CB14E3"/>
    <w:rsid w:val="00CB3198"/>
    <w:rsid w:val="00CB381F"/>
    <w:rsid w:val="00CC01C5"/>
    <w:rsid w:val="00CD0F9A"/>
    <w:rsid w:val="00CD4206"/>
    <w:rsid w:val="00CD4B93"/>
    <w:rsid w:val="00CD5577"/>
    <w:rsid w:val="00CD5EBB"/>
    <w:rsid w:val="00CE3614"/>
    <w:rsid w:val="00CF04AC"/>
    <w:rsid w:val="00CF6582"/>
    <w:rsid w:val="00D076E0"/>
    <w:rsid w:val="00D141B5"/>
    <w:rsid w:val="00D20C31"/>
    <w:rsid w:val="00D27924"/>
    <w:rsid w:val="00D31E93"/>
    <w:rsid w:val="00D36204"/>
    <w:rsid w:val="00D413AD"/>
    <w:rsid w:val="00D4375C"/>
    <w:rsid w:val="00D4588A"/>
    <w:rsid w:val="00D52074"/>
    <w:rsid w:val="00D531D8"/>
    <w:rsid w:val="00D55AC8"/>
    <w:rsid w:val="00D62893"/>
    <w:rsid w:val="00D6681B"/>
    <w:rsid w:val="00D703C2"/>
    <w:rsid w:val="00D721BC"/>
    <w:rsid w:val="00D7246C"/>
    <w:rsid w:val="00D7417D"/>
    <w:rsid w:val="00D76AC0"/>
    <w:rsid w:val="00D84381"/>
    <w:rsid w:val="00D861D6"/>
    <w:rsid w:val="00D8717E"/>
    <w:rsid w:val="00DC7238"/>
    <w:rsid w:val="00DD0F58"/>
    <w:rsid w:val="00DD4690"/>
    <w:rsid w:val="00DD469A"/>
    <w:rsid w:val="00DD4C9C"/>
    <w:rsid w:val="00DD59A7"/>
    <w:rsid w:val="00DE0C30"/>
    <w:rsid w:val="00DE5453"/>
    <w:rsid w:val="00DE7EFD"/>
    <w:rsid w:val="00DF100A"/>
    <w:rsid w:val="00DF4E88"/>
    <w:rsid w:val="00DF7A04"/>
    <w:rsid w:val="00E00AF3"/>
    <w:rsid w:val="00E038ED"/>
    <w:rsid w:val="00E03E46"/>
    <w:rsid w:val="00E0432D"/>
    <w:rsid w:val="00E072EE"/>
    <w:rsid w:val="00E200AA"/>
    <w:rsid w:val="00E21CFE"/>
    <w:rsid w:val="00E22580"/>
    <w:rsid w:val="00E403A2"/>
    <w:rsid w:val="00E471D2"/>
    <w:rsid w:val="00E5042C"/>
    <w:rsid w:val="00E541DB"/>
    <w:rsid w:val="00E62447"/>
    <w:rsid w:val="00E64B2E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43C6"/>
    <w:rsid w:val="00EA6E08"/>
    <w:rsid w:val="00EB1352"/>
    <w:rsid w:val="00EC6133"/>
    <w:rsid w:val="00EC757D"/>
    <w:rsid w:val="00ED054E"/>
    <w:rsid w:val="00ED2024"/>
    <w:rsid w:val="00EF7CDF"/>
    <w:rsid w:val="00EF7F58"/>
    <w:rsid w:val="00F0096D"/>
    <w:rsid w:val="00F01418"/>
    <w:rsid w:val="00F01F32"/>
    <w:rsid w:val="00F02164"/>
    <w:rsid w:val="00F02B26"/>
    <w:rsid w:val="00F052D9"/>
    <w:rsid w:val="00F2016D"/>
    <w:rsid w:val="00F233E9"/>
    <w:rsid w:val="00F27F0D"/>
    <w:rsid w:val="00F30614"/>
    <w:rsid w:val="00F31CDC"/>
    <w:rsid w:val="00F479FD"/>
    <w:rsid w:val="00F57C7F"/>
    <w:rsid w:val="00F627CA"/>
    <w:rsid w:val="00F65A5C"/>
    <w:rsid w:val="00F67275"/>
    <w:rsid w:val="00F73FFA"/>
    <w:rsid w:val="00F754DA"/>
    <w:rsid w:val="00F8060E"/>
    <w:rsid w:val="00F8424F"/>
    <w:rsid w:val="00F85267"/>
    <w:rsid w:val="00FA66EF"/>
    <w:rsid w:val="00FA7101"/>
    <w:rsid w:val="00FB3CEF"/>
    <w:rsid w:val="00FC22E0"/>
    <w:rsid w:val="00FD0F8D"/>
    <w:rsid w:val="00FD4006"/>
    <w:rsid w:val="00FD4486"/>
    <w:rsid w:val="00FD6034"/>
    <w:rsid w:val="00FE3E5F"/>
    <w:rsid w:val="00FE5CFA"/>
    <w:rsid w:val="00FF1923"/>
    <w:rsid w:val="00FF254C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791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44</cp:revision>
  <cp:lastPrinted>2013-08-16T16:33:00Z</cp:lastPrinted>
  <dcterms:created xsi:type="dcterms:W3CDTF">2013-04-11T17:30:00Z</dcterms:created>
  <dcterms:modified xsi:type="dcterms:W3CDTF">2013-11-04T16:35:00Z</dcterms:modified>
</cp:coreProperties>
</file>